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C459" w14:textId="77777777" w:rsidR="00553810" w:rsidRPr="00553810" w:rsidRDefault="00553810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Max Horner</w:t>
      </w:r>
    </w:p>
    <w:p w14:paraId="4E624B42" w14:textId="47B15800" w:rsidR="004D572C" w:rsidRPr="00553810" w:rsidRDefault="00553810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111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ue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53810">
        <w:rPr>
          <w:rFonts w:asciiTheme="minorHAnsi" w:hAnsiTheme="minorHAnsi" w:cstheme="minorHAnsi"/>
          <w:sz w:val="22"/>
          <w:szCs w:val="22"/>
        </w:rPr>
        <w:t>t</w:t>
      </w:r>
    </w:p>
    <w:p w14:paraId="2BEDFE9E" w14:textId="77777777" w:rsidR="004D572C" w:rsidRPr="00553810" w:rsidRDefault="00553810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,</w:t>
      </w:r>
      <w:r w:rsidRPr="005538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99907</w:t>
      </w:r>
    </w:p>
    <w:p w14:paraId="644DAC7E" w14:textId="77777777" w:rsidR="004D572C" w:rsidRPr="00553810" w:rsidRDefault="00553810">
      <w:pPr>
        <w:spacing w:line="260" w:lineRule="exact"/>
        <w:ind w:left="100"/>
        <w:rPr>
          <w:rFonts w:asciiTheme="minorHAnsi" w:hAnsiTheme="minorHAnsi" w:cstheme="minorHAnsi"/>
          <w:bCs/>
          <w:sz w:val="22"/>
          <w:szCs w:val="22"/>
        </w:rPr>
      </w:pPr>
      <w:r w:rsidRPr="00553810">
        <w:rPr>
          <w:rFonts w:asciiTheme="minorHAnsi" w:hAnsiTheme="minorHAnsi" w:cstheme="minorHAnsi"/>
          <w:bCs/>
          <w:spacing w:val="1"/>
          <w:sz w:val="22"/>
          <w:szCs w:val="22"/>
        </w:rPr>
        <w:t>H</w:t>
      </w:r>
      <w:r w:rsidRPr="00553810">
        <w:rPr>
          <w:rFonts w:asciiTheme="minorHAnsi" w:hAnsiTheme="minorHAnsi" w:cstheme="minorHAnsi"/>
          <w:bCs/>
          <w:sz w:val="22"/>
          <w:szCs w:val="22"/>
        </w:rPr>
        <w:t>m</w:t>
      </w:r>
      <w:r w:rsidRPr="00553810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Cs/>
          <w:spacing w:val="2"/>
          <w:sz w:val="22"/>
          <w:szCs w:val="22"/>
        </w:rPr>
        <w:t>(</w:t>
      </w:r>
      <w:r w:rsidRPr="00553810">
        <w:rPr>
          <w:rFonts w:asciiTheme="minorHAnsi" w:hAnsiTheme="minorHAnsi" w:cstheme="minorHAnsi"/>
          <w:bCs/>
          <w:sz w:val="22"/>
          <w:szCs w:val="22"/>
        </w:rPr>
        <w:t>33</w:t>
      </w:r>
      <w:r w:rsidRPr="00553810">
        <w:rPr>
          <w:rFonts w:asciiTheme="minorHAnsi" w:hAnsiTheme="minorHAnsi" w:cstheme="minorHAnsi"/>
          <w:bCs/>
          <w:spacing w:val="-5"/>
          <w:sz w:val="22"/>
          <w:szCs w:val="22"/>
        </w:rPr>
        <w:t>3</w:t>
      </w:r>
      <w:r w:rsidRPr="00553810">
        <w:rPr>
          <w:rFonts w:asciiTheme="minorHAnsi" w:hAnsiTheme="minorHAnsi" w:cstheme="minorHAnsi"/>
          <w:bCs/>
          <w:sz w:val="22"/>
          <w:szCs w:val="22"/>
        </w:rPr>
        <w:t>)</w:t>
      </w:r>
      <w:r w:rsidRPr="00553810">
        <w:rPr>
          <w:rFonts w:asciiTheme="minorHAnsi" w:hAnsiTheme="minorHAnsi" w:cstheme="minorHAnsi"/>
          <w:bCs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Cs/>
          <w:sz w:val="22"/>
          <w:szCs w:val="22"/>
        </w:rPr>
        <w:t>22</w:t>
      </w:r>
      <w:r w:rsidRPr="00553810">
        <w:rPr>
          <w:rFonts w:asciiTheme="minorHAnsi" w:hAnsiTheme="minorHAnsi" w:cstheme="minorHAnsi"/>
          <w:bCs/>
          <w:spacing w:val="-5"/>
          <w:sz w:val="22"/>
          <w:szCs w:val="22"/>
        </w:rPr>
        <w:t>2</w:t>
      </w:r>
      <w:r w:rsidRPr="00553810">
        <w:rPr>
          <w:rFonts w:asciiTheme="minorHAnsi" w:hAnsiTheme="minorHAnsi" w:cstheme="minorHAnsi"/>
          <w:bCs/>
          <w:spacing w:val="2"/>
          <w:sz w:val="22"/>
          <w:szCs w:val="22"/>
        </w:rPr>
        <w:t>-</w:t>
      </w:r>
      <w:r w:rsidRPr="00553810">
        <w:rPr>
          <w:rFonts w:asciiTheme="minorHAnsi" w:hAnsiTheme="minorHAnsi" w:cstheme="minorHAnsi"/>
          <w:bCs/>
          <w:sz w:val="22"/>
          <w:szCs w:val="22"/>
        </w:rPr>
        <w:t>1526</w:t>
      </w:r>
    </w:p>
    <w:p w14:paraId="780BFD2E" w14:textId="352CD835" w:rsidR="004D572C" w:rsidRPr="00553810" w:rsidRDefault="00553810" w:rsidP="00553810">
      <w:pPr>
        <w:spacing w:before="7" w:line="260" w:lineRule="exact"/>
        <w:ind w:left="100" w:right="6951"/>
        <w:rPr>
          <w:rFonts w:asciiTheme="minorHAnsi" w:hAnsiTheme="minorHAnsi" w:cstheme="minorHAnsi"/>
          <w:bCs/>
          <w:sz w:val="22"/>
          <w:szCs w:val="22"/>
        </w:rPr>
      </w:pPr>
      <w:r w:rsidRPr="00553810">
        <w:rPr>
          <w:rFonts w:asciiTheme="minorHAnsi" w:hAnsiTheme="minorHAnsi" w:cstheme="minorHAnsi"/>
          <w:bCs/>
          <w:sz w:val="22"/>
          <w:szCs w:val="22"/>
        </w:rPr>
        <w:t>Wk</w:t>
      </w:r>
      <w:r w:rsidRPr="00553810">
        <w:rPr>
          <w:rFonts w:asciiTheme="minorHAnsi" w:hAnsiTheme="minorHAnsi" w:cstheme="minorHAnsi"/>
          <w:bCs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Cs/>
          <w:spacing w:val="2"/>
          <w:sz w:val="22"/>
          <w:szCs w:val="22"/>
        </w:rPr>
        <w:t>(</w:t>
      </w:r>
      <w:r w:rsidRPr="00553810">
        <w:rPr>
          <w:rFonts w:asciiTheme="minorHAnsi" w:hAnsiTheme="minorHAnsi" w:cstheme="minorHAnsi"/>
          <w:bCs/>
          <w:sz w:val="22"/>
          <w:szCs w:val="22"/>
        </w:rPr>
        <w:t>333) 222</w:t>
      </w:r>
      <w:r w:rsidRPr="00553810">
        <w:rPr>
          <w:rFonts w:asciiTheme="minorHAnsi" w:hAnsiTheme="minorHAnsi" w:cstheme="minorHAnsi"/>
          <w:bCs/>
          <w:spacing w:val="2"/>
          <w:sz w:val="22"/>
          <w:szCs w:val="22"/>
        </w:rPr>
        <w:t>-</w:t>
      </w:r>
      <w:r w:rsidRPr="00553810">
        <w:rPr>
          <w:rFonts w:asciiTheme="minorHAnsi" w:hAnsiTheme="minorHAnsi" w:cstheme="minorHAnsi"/>
          <w:bCs/>
          <w:sz w:val="22"/>
          <w:szCs w:val="22"/>
        </w:rPr>
        <w:t>1389</w:t>
      </w:r>
      <w:hyperlink r:id="rId5" w:history="1">
        <w:r w:rsidRPr="00553810">
          <w:rPr>
            <w:rStyle w:val="Hyperlink"/>
            <w:rFonts w:asciiTheme="minorHAnsi" w:hAnsiTheme="minorHAnsi" w:cstheme="minorHAnsi"/>
            <w:bCs/>
            <w:sz w:val="22"/>
            <w:szCs w:val="22"/>
          </w:rPr>
          <w:t xml:space="preserve"> </w:t>
        </w:r>
        <w:r w:rsidRPr="00553810">
          <w:rPr>
            <w:rStyle w:val="Hyperlink"/>
            <w:rFonts w:asciiTheme="minorHAnsi" w:hAnsiTheme="minorHAnsi" w:cstheme="minorHAnsi"/>
            <w:bCs/>
            <w:spacing w:val="1"/>
            <w:sz w:val="22"/>
            <w:szCs w:val="22"/>
          </w:rPr>
          <w:t>horner@gmail.com</w:t>
        </w:r>
      </w:hyperlink>
    </w:p>
    <w:p w14:paraId="7EFCC43E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785F85" w14:textId="5F3FFF2A" w:rsidR="004D572C" w:rsidRPr="00553810" w:rsidRDefault="00553810" w:rsidP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53810">
        <w:rPr>
          <w:rFonts w:asciiTheme="minorHAnsi" w:hAnsiTheme="minorHAnsi" w:cstheme="minorHAnsi"/>
          <w:b/>
          <w:sz w:val="22"/>
          <w:szCs w:val="22"/>
        </w:rPr>
        <w:t>J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ECT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53810">
        <w:rPr>
          <w:rFonts w:asciiTheme="minorHAnsi" w:hAnsiTheme="minorHAnsi" w:cstheme="minorHAnsi"/>
          <w:b/>
          <w:sz w:val="22"/>
          <w:szCs w:val="22"/>
        </w:rPr>
        <w:t>E</w:t>
      </w:r>
    </w:p>
    <w:p w14:paraId="08B0B6A7" w14:textId="146F3CF4" w:rsidR="004D572C" w:rsidRPr="00553810" w:rsidRDefault="00553810" w:rsidP="00553810">
      <w:pPr>
        <w:ind w:left="782" w:right="858"/>
        <w:jc w:val="center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ob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po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s a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Yo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k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7E5BCD5A" w14:textId="77777777" w:rsidR="004D572C" w:rsidRPr="00553810" w:rsidRDefault="004D572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66CFEDE" w14:textId="3A1307AF" w:rsidR="004D572C" w:rsidRPr="00553810" w:rsidRDefault="00553810" w:rsidP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z w:val="22"/>
          <w:szCs w:val="22"/>
        </w:rPr>
        <w:t>H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GH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GH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z w:val="22"/>
          <w:szCs w:val="22"/>
        </w:rPr>
        <w:t>F</w:t>
      </w:r>
      <w:r w:rsidRPr="005538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Q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UAL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CAT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>S</w:t>
      </w:r>
    </w:p>
    <w:p w14:paraId="6E7A568C" w14:textId="77777777" w:rsidR="004D572C" w:rsidRPr="00553810" w:rsidRDefault="00553810">
      <w:pPr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12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 xml:space="preserve">.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5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xp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66573922" w14:textId="77777777" w:rsidR="004D572C" w:rsidRPr="00553810" w:rsidRDefault="00553810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k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553810">
        <w:rPr>
          <w:rFonts w:asciiTheme="minorHAnsi" w:hAnsiTheme="minorHAnsi" w:cstheme="minorHAnsi"/>
          <w:sz w:val="22"/>
          <w:szCs w:val="22"/>
        </w:rPr>
        <w:t>,</w:t>
      </w:r>
      <w:r w:rsidRPr="0055381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553810">
        <w:rPr>
          <w:rFonts w:asciiTheme="minorHAnsi" w:hAnsiTheme="minorHAnsi" w:cstheme="minorHAnsi"/>
          <w:sz w:val="22"/>
          <w:szCs w:val="22"/>
        </w:rPr>
        <w:t>up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ng.</w:t>
      </w:r>
    </w:p>
    <w:p w14:paraId="3B37CC5B" w14:textId="77777777" w:rsidR="004D572C" w:rsidRPr="00553810" w:rsidRDefault="005538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z w:val="22"/>
          <w:szCs w:val="22"/>
        </w:rPr>
        <w:t>: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 xml:space="preserve">DoE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)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-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nu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200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66A79453" w14:textId="77777777" w:rsidR="004D572C" w:rsidRPr="00553810" w:rsidRDefault="00553810">
      <w:pPr>
        <w:tabs>
          <w:tab w:val="left" w:pos="820"/>
        </w:tabs>
        <w:spacing w:before="7" w:line="260" w:lineRule="exact"/>
        <w:ind w:left="820" w:right="1266" w:hanging="3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553810">
        <w:rPr>
          <w:rFonts w:asciiTheme="minorHAnsi" w:hAnsiTheme="minorHAnsi" w:cstheme="minorHAnsi"/>
          <w:sz w:val="22"/>
          <w:szCs w:val="22"/>
        </w:rPr>
        <w:tab/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xp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z w:val="22"/>
          <w:szCs w:val="22"/>
        </w:rPr>
        <w:t>: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9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9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 xml:space="preserve">,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4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, 12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uge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ho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gun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 xml:space="preserve">he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203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de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un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45F2291E" w14:textId="77777777" w:rsidR="004D572C" w:rsidRPr="00553810" w:rsidRDefault="005538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nt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53810">
        <w:rPr>
          <w:rFonts w:asciiTheme="minorHAnsi" w:hAnsiTheme="minorHAnsi" w:cstheme="minorHAnsi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Adobe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 xml:space="preserve">.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x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76202C20" w14:textId="77777777" w:rsidR="004D572C" w:rsidRPr="00553810" w:rsidRDefault="005538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ngu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: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h.</w:t>
      </w:r>
    </w:p>
    <w:p w14:paraId="4B49CBB9" w14:textId="77777777" w:rsidR="004D572C" w:rsidRPr="00553810" w:rsidRDefault="00553810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Aw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or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t.</w:t>
      </w:r>
    </w:p>
    <w:p w14:paraId="69195B09" w14:textId="77777777" w:rsidR="004D572C" w:rsidRPr="00553810" w:rsidRDefault="00553810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553810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nt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who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nue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un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k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d.</w:t>
      </w:r>
    </w:p>
    <w:p w14:paraId="676ECE2A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2516E4" w14:textId="071A9A72" w:rsidR="004D572C" w:rsidRPr="00553810" w:rsidRDefault="00553810" w:rsidP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z w:val="22"/>
          <w:szCs w:val="22"/>
        </w:rPr>
        <w:t>WO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z w:val="22"/>
          <w:szCs w:val="22"/>
        </w:rPr>
        <w:t>K</w:t>
      </w:r>
      <w:r w:rsidRPr="0055381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H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6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RY</w:t>
      </w:r>
    </w:p>
    <w:p w14:paraId="63EBDDF3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2002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 xml:space="preserve">nt           </w:t>
      </w:r>
      <w:r w:rsidRPr="0055381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109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h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553810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y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I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lli</w:t>
      </w:r>
      <w:r w:rsidRPr="00553810">
        <w:rPr>
          <w:rFonts w:asciiTheme="minorHAnsi" w:hAnsiTheme="minorHAnsi" w:cstheme="minorHAnsi"/>
          <w:i/>
          <w:sz w:val="22"/>
          <w:szCs w:val="22"/>
        </w:rPr>
        <w:t>g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D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hm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553810">
        <w:rPr>
          <w:rFonts w:asciiTheme="minorHAnsi" w:hAnsiTheme="minorHAnsi" w:cstheme="minorHAnsi"/>
          <w:i/>
          <w:sz w:val="22"/>
          <w:szCs w:val="22"/>
        </w:rPr>
        <w:t>as</w:t>
      </w:r>
    </w:p>
    <w:p w14:paraId="6AAEAB2A" w14:textId="77777777" w:rsidR="004D572C" w:rsidRPr="00553810" w:rsidRDefault="00553810">
      <w:pPr>
        <w:spacing w:before="2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z w:val="22"/>
          <w:szCs w:val="22"/>
        </w:rPr>
        <w:t>Co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553810">
        <w:rPr>
          <w:rFonts w:asciiTheme="minorHAnsi" w:hAnsiTheme="minorHAnsi" w:cstheme="minorHAnsi"/>
          <w:b/>
          <w:sz w:val="22"/>
          <w:szCs w:val="22"/>
        </w:rPr>
        <w:t>D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53810">
        <w:rPr>
          <w:rFonts w:asciiTheme="minorHAnsi" w:hAnsiTheme="minorHAnsi" w:cstheme="minorHAnsi"/>
          <w:b/>
          <w:sz w:val="22"/>
          <w:szCs w:val="22"/>
        </w:rPr>
        <w:t>g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z w:val="22"/>
          <w:szCs w:val="22"/>
        </w:rPr>
        <w:t>t</w:t>
      </w:r>
    </w:p>
    <w:p w14:paraId="49E94CB7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15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onn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who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du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</w:p>
    <w:p w14:paraId="1630D5E2" w14:textId="77777777" w:rsidR="004D572C" w:rsidRPr="00553810" w:rsidRDefault="00553810">
      <w:pPr>
        <w:spacing w:before="21"/>
        <w:ind w:left="2505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ondu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6A8A0AED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ug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op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 xml:space="preserve">ons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ug</w:t>
      </w:r>
      <w:r w:rsidRPr="0055381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553810">
        <w:rPr>
          <w:rFonts w:asciiTheme="minorHAnsi" w:hAnsiTheme="minorHAnsi" w:cstheme="minorHAnsi"/>
          <w:sz w:val="22"/>
          <w:szCs w:val="22"/>
        </w:rPr>
        <w:t>po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s 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 of</w:t>
      </w:r>
    </w:p>
    <w:p w14:paraId="4CD21F68" w14:textId="77777777" w:rsidR="004D572C" w:rsidRPr="00553810" w:rsidRDefault="00553810">
      <w:pPr>
        <w:spacing w:before="21"/>
        <w:ind w:left="2505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ne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oun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ug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Op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 xml:space="preserve">ons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340BB58B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oy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 xml:space="preserve">e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g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</w:p>
    <w:p w14:paraId="40406A64" w14:textId="77777777" w:rsidR="004D572C" w:rsidRPr="00553810" w:rsidRDefault="00553810">
      <w:pPr>
        <w:spacing w:before="21"/>
        <w:ind w:left="2505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 xml:space="preserve">ugs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gn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oun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609FEAE6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035E8E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2000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 xml:space="preserve">2002              </w:t>
      </w:r>
      <w:r w:rsidRPr="0055381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35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h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553810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y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I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lli</w:t>
      </w:r>
      <w:r w:rsidRPr="00553810">
        <w:rPr>
          <w:rFonts w:asciiTheme="minorHAnsi" w:hAnsiTheme="minorHAnsi" w:cstheme="minorHAnsi"/>
          <w:i/>
          <w:sz w:val="22"/>
          <w:szCs w:val="22"/>
        </w:rPr>
        <w:t>g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D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hm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z w:val="22"/>
          <w:szCs w:val="22"/>
        </w:rPr>
        <w:t>ou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ana</w:t>
      </w:r>
    </w:p>
    <w:p w14:paraId="064F6819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Op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>ag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z w:val="22"/>
          <w:szCs w:val="22"/>
        </w:rPr>
        <w:t>r</w:t>
      </w:r>
    </w:p>
    <w:p w14:paraId="2F5939F6" w14:textId="77777777" w:rsidR="004D572C" w:rsidRPr="00553810" w:rsidRDefault="00553810">
      <w:pPr>
        <w:spacing w:before="2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 xml:space="preserve">f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gh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of w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z w:val="22"/>
          <w:szCs w:val="22"/>
        </w:rPr>
        <w:t>pons 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y.</w:t>
      </w:r>
    </w:p>
    <w:p w14:paraId="0D1152A9" w14:textId="77777777" w:rsidR="004D572C" w:rsidRPr="00553810" w:rsidRDefault="00553810">
      <w:pPr>
        <w:spacing w:before="17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 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od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of 1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s a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7B15EB7D" w14:textId="22A3C109" w:rsidR="004D572C" w:rsidRPr="00553810" w:rsidRDefault="00553810" w:rsidP="00553810">
      <w:pPr>
        <w:spacing w:before="21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8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milit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onn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z w:val="22"/>
          <w:szCs w:val="22"/>
        </w:rPr>
        <w:t>pons 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y.</w:t>
      </w:r>
    </w:p>
    <w:p w14:paraId="12F81825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C2EF20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1998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 xml:space="preserve">2000              </w:t>
      </w:r>
      <w:r w:rsidRPr="0055381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553810">
        <w:rPr>
          <w:rFonts w:asciiTheme="minorHAnsi" w:hAnsiTheme="minorHAnsi" w:cstheme="minorHAnsi"/>
          <w:i/>
          <w:sz w:val="22"/>
          <w:szCs w:val="22"/>
        </w:rPr>
        <w:t>S.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vy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ZY</w:t>
      </w:r>
      <w:r w:rsidRPr="00553810">
        <w:rPr>
          <w:rFonts w:asciiTheme="minorHAnsi" w:hAnsiTheme="minorHAnsi" w:cstheme="minorHAnsi"/>
          <w:i/>
          <w:sz w:val="22"/>
          <w:szCs w:val="22"/>
        </w:rPr>
        <w:t>Z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O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>ho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53810">
        <w:rPr>
          <w:rFonts w:asciiTheme="minorHAnsi" w:hAnsiTheme="minorHAnsi" w:cstheme="minorHAnsi"/>
          <w:i/>
          <w:sz w:val="22"/>
          <w:szCs w:val="22"/>
        </w:rPr>
        <w:t>y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B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553810">
        <w:rPr>
          <w:rFonts w:asciiTheme="minorHAnsi" w:hAnsiTheme="minorHAnsi" w:cstheme="minorHAnsi"/>
          <w:i/>
          <w:sz w:val="22"/>
          <w:szCs w:val="22"/>
        </w:rPr>
        <w:t>as</w:t>
      </w:r>
    </w:p>
    <w:p w14:paraId="1B5C747F" w14:textId="77777777" w:rsidR="004D572C" w:rsidRPr="00553810" w:rsidRDefault="00553810">
      <w:pPr>
        <w:spacing w:before="2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Sup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53810">
        <w:rPr>
          <w:rFonts w:asciiTheme="minorHAnsi" w:hAnsiTheme="minorHAnsi" w:cstheme="minorHAnsi"/>
          <w:b/>
          <w:sz w:val="22"/>
          <w:szCs w:val="22"/>
        </w:rPr>
        <w:t>v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z w:val="22"/>
          <w:szCs w:val="22"/>
        </w:rPr>
        <w:t>or</w:t>
      </w:r>
    </w:p>
    <w:p w14:paraId="44EDE5C2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up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8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onn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who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du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ud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</w:p>
    <w:p w14:paraId="75941119" w14:textId="77777777" w:rsidR="004D572C" w:rsidRPr="00553810" w:rsidRDefault="00553810">
      <w:pPr>
        <w:spacing w:before="21"/>
        <w:ind w:left="2505"/>
        <w:rPr>
          <w:rFonts w:asciiTheme="minorHAnsi" w:hAnsiTheme="minorHAnsi" w:cstheme="minorHAnsi"/>
          <w:sz w:val="22"/>
          <w:szCs w:val="22"/>
        </w:rPr>
        <w:sectPr w:rsidR="004D572C" w:rsidRPr="00553810">
          <w:pgSz w:w="12240" w:h="15840"/>
          <w:pgMar w:top="820" w:right="1360" w:bottom="280" w:left="1340" w:header="720" w:footer="720" w:gutter="0"/>
          <w:cols w:space="720"/>
        </w:sectPr>
      </w:pP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 xml:space="preserve">r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rf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4C60F32D" w14:textId="77777777" w:rsidR="004D572C" w:rsidRPr="00553810" w:rsidRDefault="00553810">
      <w:pPr>
        <w:spacing w:before="44"/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P</w:t>
      </w:r>
      <w:r w:rsidRPr="00553810">
        <w:rPr>
          <w:rFonts w:asciiTheme="minorHAnsi" w:hAnsiTheme="minorHAnsi" w:cstheme="minorHAnsi"/>
          <w:b/>
          <w:sz w:val="22"/>
          <w:szCs w:val="22"/>
        </w:rPr>
        <w:t>AUL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53810">
        <w:rPr>
          <w:rFonts w:asciiTheme="minorHAnsi" w:hAnsiTheme="minorHAnsi" w:cstheme="minorHAnsi"/>
          <w:b/>
          <w:sz w:val="22"/>
          <w:szCs w:val="22"/>
        </w:rPr>
        <w:t>ARVEY</w:t>
      </w:r>
      <w:r w:rsidRPr="0055381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553810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.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.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2</w:t>
      </w:r>
    </w:p>
    <w:p w14:paraId="3E5DF25E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27E501" w14:textId="77777777" w:rsidR="004D572C" w:rsidRPr="00553810" w:rsidRDefault="004D572C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6891D92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1996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 xml:space="preserve">1998              </w:t>
      </w:r>
      <w:r w:rsidRPr="0055381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553810">
        <w:rPr>
          <w:rFonts w:asciiTheme="minorHAnsi" w:hAnsiTheme="minorHAnsi" w:cstheme="minorHAnsi"/>
          <w:i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ne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H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adqua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rs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aq</w:t>
      </w:r>
    </w:p>
    <w:p w14:paraId="65404B72" w14:textId="77777777" w:rsidR="004D572C" w:rsidRPr="00553810" w:rsidRDefault="00553810">
      <w:pPr>
        <w:spacing w:before="2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z w:val="22"/>
          <w:szCs w:val="22"/>
        </w:rPr>
        <w:t>y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z w:val="22"/>
          <w:szCs w:val="22"/>
        </w:rPr>
        <w:t>e</w:t>
      </w:r>
    </w:p>
    <w:p w14:paraId="6E9B3358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ov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x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 xml:space="preserve">w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nt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s 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b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 xml:space="preserve">of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82nd</w:t>
      </w:r>
    </w:p>
    <w:p w14:paraId="530DBC7D" w14:textId="77777777" w:rsidR="004D572C" w:rsidRPr="00553810" w:rsidRDefault="00553810">
      <w:pPr>
        <w:spacing w:before="21"/>
        <w:ind w:left="2467" w:right="2306"/>
        <w:jc w:val="center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bo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ne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553810">
        <w:rPr>
          <w:rFonts w:asciiTheme="minorHAnsi" w:hAnsiTheme="minorHAnsi" w:cstheme="minorHAnsi"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5104FBA0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ze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ons wh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imi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4735F866" w14:textId="77777777" w:rsidR="004D572C" w:rsidRPr="00553810" w:rsidRDefault="00553810">
      <w:pPr>
        <w:spacing w:before="21" w:line="254" w:lineRule="auto"/>
        <w:ind w:left="2505" w:right="728" w:hanging="245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200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wo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k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hou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s 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 xml:space="preserve">r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>s by 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v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sz w:val="22"/>
          <w:szCs w:val="22"/>
        </w:rPr>
        <w:t>op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w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hods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553810">
        <w:rPr>
          <w:rFonts w:asciiTheme="minorHAnsi" w:hAnsiTheme="minorHAnsi" w:cstheme="minorHAnsi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15%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z w:val="22"/>
          <w:szCs w:val="22"/>
        </w:rPr>
        <w:t xml:space="preserve">e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7C8741A2" w14:textId="77777777" w:rsidR="004D572C" w:rsidRPr="00553810" w:rsidRDefault="00553810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553810">
        <w:rPr>
          <w:rFonts w:asciiTheme="minorHAnsi" w:hAnsiTheme="minorHAnsi" w:cstheme="minorHAnsi"/>
          <w:spacing w:val="46"/>
          <w:w w:val="13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do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u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nt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h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z w:val="22"/>
          <w:szCs w:val="22"/>
        </w:rPr>
        <w:t>ng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nd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sz w:val="22"/>
          <w:szCs w:val="22"/>
        </w:rPr>
        <w:t>bu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z w:val="22"/>
          <w:szCs w:val="22"/>
        </w:rPr>
        <w:t>po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sz w:val="22"/>
          <w:szCs w:val="22"/>
        </w:rPr>
        <w:t>or</w:t>
      </w:r>
    </w:p>
    <w:p w14:paraId="6BEDE939" w14:textId="77777777" w:rsidR="004D572C" w:rsidRPr="00553810" w:rsidRDefault="00553810">
      <w:pPr>
        <w:spacing w:before="21"/>
        <w:ind w:left="2467" w:right="2659"/>
        <w:jc w:val="center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sz w:val="22"/>
          <w:szCs w:val="22"/>
        </w:rPr>
        <w:t>he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y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sz w:val="22"/>
          <w:szCs w:val="22"/>
        </w:rPr>
        <w:t>o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53810">
        <w:rPr>
          <w:rFonts w:asciiTheme="minorHAnsi" w:hAnsiTheme="minorHAnsi" w:cstheme="minorHAnsi"/>
          <w:sz w:val="22"/>
          <w:szCs w:val="22"/>
        </w:rPr>
        <w:t>p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3810">
        <w:rPr>
          <w:rFonts w:asciiTheme="minorHAnsi" w:hAnsiTheme="minorHAnsi" w:cstheme="minorHAnsi"/>
          <w:sz w:val="22"/>
          <w:szCs w:val="22"/>
        </w:rPr>
        <w:t>ny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3810">
        <w:rPr>
          <w:rFonts w:asciiTheme="minorHAnsi" w:hAnsiTheme="minorHAnsi" w:cstheme="minorHAnsi"/>
          <w:sz w:val="22"/>
          <w:szCs w:val="22"/>
        </w:rPr>
        <w:t>on</w:t>
      </w:r>
      <w:r w:rsidRPr="0055381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53810">
        <w:rPr>
          <w:rFonts w:asciiTheme="minorHAnsi" w:hAnsiTheme="minorHAnsi" w:cstheme="minorHAnsi"/>
          <w:sz w:val="22"/>
          <w:szCs w:val="22"/>
        </w:rPr>
        <w:t>d</w:t>
      </w:r>
      <w:r w:rsidRPr="0055381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553810">
        <w:rPr>
          <w:rFonts w:asciiTheme="minorHAnsi" w:hAnsiTheme="minorHAnsi" w:cstheme="minorHAnsi"/>
          <w:sz w:val="22"/>
          <w:szCs w:val="22"/>
        </w:rPr>
        <w:t>.</w:t>
      </w:r>
    </w:p>
    <w:p w14:paraId="211915D6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677C65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C1DBC" w14:textId="77777777" w:rsidR="004D572C" w:rsidRPr="00553810" w:rsidRDefault="004D572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4AD967C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NA</w:t>
      </w:r>
      <w:r w:rsidRPr="00553810">
        <w:rPr>
          <w:rFonts w:asciiTheme="minorHAnsi" w:hAnsiTheme="minorHAnsi" w:cstheme="minorHAnsi"/>
          <w:b/>
          <w:sz w:val="22"/>
          <w:szCs w:val="22"/>
        </w:rPr>
        <w:t>L</w:t>
      </w:r>
      <w:r w:rsidRPr="00553810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TRA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>G</w:t>
      </w:r>
    </w:p>
    <w:p w14:paraId="1272B6B7" w14:textId="77777777" w:rsidR="004D572C" w:rsidRPr="00553810" w:rsidRDefault="004D572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5D84FA3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 xml:space="preserve">2004                          </w:t>
      </w:r>
      <w:r w:rsidRPr="0055381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al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Op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Snip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inin</w:t>
      </w:r>
      <w:r w:rsidRPr="00553810">
        <w:rPr>
          <w:rFonts w:asciiTheme="minorHAnsi" w:hAnsiTheme="minorHAnsi" w:cstheme="minorHAnsi"/>
          <w:b/>
          <w:sz w:val="22"/>
          <w:szCs w:val="22"/>
        </w:rPr>
        <w:t>g</w:t>
      </w:r>
      <w:r w:rsidRPr="0055381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US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my</w:t>
      </w:r>
    </w:p>
    <w:p w14:paraId="66741327" w14:textId="77777777" w:rsidR="004D572C" w:rsidRPr="00553810" w:rsidRDefault="004D572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E0FB170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 xml:space="preserve">2001                          </w:t>
      </w:r>
      <w:r w:rsidRPr="0055381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W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inin</w:t>
      </w:r>
      <w:r w:rsidRPr="00553810">
        <w:rPr>
          <w:rFonts w:asciiTheme="minorHAnsi" w:hAnsiTheme="minorHAnsi" w:cstheme="minorHAnsi"/>
          <w:b/>
          <w:sz w:val="22"/>
          <w:szCs w:val="22"/>
        </w:rPr>
        <w:t>g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US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my</w:t>
      </w:r>
    </w:p>
    <w:p w14:paraId="0B16C93E" w14:textId="77777777" w:rsidR="004D572C" w:rsidRPr="00553810" w:rsidRDefault="004D572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43301CE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>1996</w:t>
      </w:r>
      <w:r w:rsidRPr="00553810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55381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tt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b/>
          <w:sz w:val="22"/>
          <w:szCs w:val="22"/>
        </w:rPr>
        <w:t>d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Su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z w:val="22"/>
          <w:szCs w:val="22"/>
        </w:rPr>
        <w:t>v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val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Tr</w:t>
      </w:r>
      <w:r w:rsidRPr="00553810">
        <w:rPr>
          <w:rFonts w:asciiTheme="minorHAnsi" w:hAnsiTheme="minorHAnsi" w:cstheme="minorHAnsi"/>
          <w:b/>
          <w:sz w:val="22"/>
          <w:szCs w:val="22"/>
        </w:rPr>
        <w:t>a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inin</w:t>
      </w:r>
      <w:r w:rsidRPr="00553810">
        <w:rPr>
          <w:rFonts w:asciiTheme="minorHAnsi" w:hAnsiTheme="minorHAnsi" w:cstheme="minorHAnsi"/>
          <w:b/>
          <w:sz w:val="22"/>
          <w:szCs w:val="22"/>
        </w:rPr>
        <w:t>g</w:t>
      </w:r>
      <w:r w:rsidRPr="0055381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sz w:val="22"/>
          <w:szCs w:val="22"/>
        </w:rPr>
        <w:t>–</w:t>
      </w:r>
      <w:r w:rsidRPr="0055381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US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s</w:t>
      </w:r>
    </w:p>
    <w:p w14:paraId="33D8EABE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B249A0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F475C" w14:textId="77777777" w:rsidR="004D572C" w:rsidRPr="00553810" w:rsidRDefault="004D572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A214BCC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EDUCAT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ON</w:t>
      </w:r>
    </w:p>
    <w:p w14:paraId="3A658D81" w14:textId="77777777" w:rsidR="004D572C" w:rsidRPr="00553810" w:rsidRDefault="004D572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64F250C6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 xml:space="preserve">2007                          </w:t>
      </w:r>
      <w:r w:rsidRPr="0055381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53810">
        <w:rPr>
          <w:rFonts w:asciiTheme="minorHAnsi" w:hAnsiTheme="minorHAnsi" w:cstheme="minorHAnsi"/>
          <w:b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in</w:t>
      </w:r>
      <w:r w:rsidRPr="00553810">
        <w:rPr>
          <w:rFonts w:asciiTheme="minorHAnsi" w:hAnsiTheme="minorHAnsi" w:cstheme="minorHAnsi"/>
          <w:b/>
          <w:sz w:val="22"/>
          <w:szCs w:val="22"/>
        </w:rPr>
        <w:t>al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5"/>
          <w:sz w:val="22"/>
          <w:szCs w:val="22"/>
        </w:rPr>
        <w:t>J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z w:val="22"/>
          <w:szCs w:val="22"/>
        </w:rPr>
        <w:t>e</w:t>
      </w:r>
    </w:p>
    <w:p w14:paraId="3F119DA3" w14:textId="77777777" w:rsidR="004D572C" w:rsidRPr="00553810" w:rsidRDefault="00553810">
      <w:pPr>
        <w:spacing w:line="260" w:lineRule="exact"/>
        <w:ind w:left="3042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i/>
          <w:sz w:val="22"/>
          <w:szCs w:val="22"/>
        </w:rPr>
        <w:t>U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os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z w:val="22"/>
          <w:szCs w:val="22"/>
        </w:rPr>
        <w:t>ng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553810">
        <w:rPr>
          <w:rFonts w:asciiTheme="minorHAnsi" w:hAnsiTheme="minorHAnsi" w:cstheme="minorHAnsi"/>
          <w:i/>
          <w:spacing w:val="-4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lif</w:t>
      </w:r>
      <w:r w:rsidRPr="00553810">
        <w:rPr>
          <w:rFonts w:asciiTheme="minorHAnsi" w:hAnsiTheme="minorHAnsi" w:cstheme="minorHAnsi"/>
          <w:i/>
          <w:sz w:val="22"/>
          <w:szCs w:val="22"/>
        </w:rPr>
        <w:t>o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</w:p>
    <w:p w14:paraId="21D94AA9" w14:textId="77777777" w:rsidR="004D572C" w:rsidRPr="00553810" w:rsidRDefault="004D572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8120412" w14:textId="77777777" w:rsidR="004D572C" w:rsidRPr="00553810" w:rsidRDefault="00553810">
      <w:pPr>
        <w:ind w:left="10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sz w:val="22"/>
          <w:szCs w:val="22"/>
        </w:rPr>
        <w:t xml:space="preserve">1996                          </w:t>
      </w:r>
      <w:r w:rsidRPr="0055381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553810">
        <w:rPr>
          <w:rFonts w:asciiTheme="minorHAnsi" w:hAnsiTheme="minorHAnsi" w:cstheme="minorHAnsi"/>
          <w:b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53810">
        <w:rPr>
          <w:rFonts w:asciiTheme="minorHAnsi" w:hAnsiTheme="minorHAnsi" w:cstheme="minorHAnsi"/>
          <w:b/>
          <w:sz w:val="22"/>
          <w:szCs w:val="22"/>
        </w:rPr>
        <w:t>o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5381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b/>
          <w:sz w:val="22"/>
          <w:szCs w:val="22"/>
        </w:rPr>
        <w:t>e</w:t>
      </w:r>
    </w:p>
    <w:p w14:paraId="5632F5BD" w14:textId="77777777" w:rsidR="004D572C" w:rsidRPr="00553810" w:rsidRDefault="00553810">
      <w:pPr>
        <w:spacing w:before="2"/>
        <w:ind w:left="2980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i/>
          <w:sz w:val="22"/>
          <w:szCs w:val="22"/>
        </w:rPr>
        <w:t>G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o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ge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W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>h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ng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on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o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g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3810">
        <w:rPr>
          <w:rFonts w:asciiTheme="minorHAnsi" w:hAnsiTheme="minorHAnsi" w:cstheme="minorHAnsi"/>
          <w:i/>
          <w:sz w:val="22"/>
          <w:szCs w:val="22"/>
        </w:rPr>
        <w:t>ha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z w:val="22"/>
          <w:szCs w:val="22"/>
        </w:rPr>
        <w:t>on,</w:t>
      </w:r>
      <w:r w:rsidRPr="0055381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W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>t</w:t>
      </w:r>
      <w:r w:rsidRPr="0055381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z w:val="22"/>
          <w:szCs w:val="22"/>
        </w:rPr>
        <w:t>g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</w:p>
    <w:p w14:paraId="7C0A2D45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77B990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1688C6" w14:textId="77777777" w:rsidR="004D572C" w:rsidRPr="00553810" w:rsidRDefault="004D572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A0E5D" w14:textId="77777777" w:rsidR="004D572C" w:rsidRPr="00553810" w:rsidRDefault="004D572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755D7FB" w14:textId="77777777" w:rsidR="004D572C" w:rsidRPr="00553810" w:rsidRDefault="00553810">
      <w:pPr>
        <w:ind w:left="3019" w:right="3016"/>
        <w:jc w:val="center"/>
        <w:rPr>
          <w:rFonts w:asciiTheme="minorHAnsi" w:hAnsiTheme="minorHAnsi" w:cstheme="minorHAnsi"/>
          <w:sz w:val="22"/>
          <w:szCs w:val="22"/>
        </w:rPr>
      </w:pP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n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55381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553810">
        <w:rPr>
          <w:rFonts w:asciiTheme="minorHAnsi" w:hAnsiTheme="minorHAnsi" w:cstheme="minorHAnsi"/>
          <w:i/>
          <w:sz w:val="22"/>
          <w:szCs w:val="22"/>
        </w:rPr>
        <w:t>a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553810">
        <w:rPr>
          <w:rFonts w:asciiTheme="minorHAnsi" w:hAnsiTheme="minorHAnsi" w:cstheme="minorHAnsi"/>
          <w:i/>
          <w:sz w:val="22"/>
          <w:szCs w:val="22"/>
        </w:rPr>
        <w:t>ab</w:t>
      </w:r>
      <w:r w:rsidRPr="0055381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3810">
        <w:rPr>
          <w:rFonts w:asciiTheme="minorHAnsi" w:hAnsiTheme="minorHAnsi" w:cstheme="minorHAnsi"/>
          <w:i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3810">
        <w:rPr>
          <w:rFonts w:asciiTheme="minorHAnsi" w:hAnsiTheme="minorHAnsi" w:cstheme="minorHAnsi"/>
          <w:i/>
          <w:sz w:val="22"/>
          <w:szCs w:val="22"/>
        </w:rPr>
        <w:t>Upon</w:t>
      </w:r>
      <w:r w:rsidRPr="00553810">
        <w:rPr>
          <w:rFonts w:asciiTheme="minorHAnsi" w:hAnsiTheme="minorHAnsi" w:cstheme="minorHAnsi"/>
          <w:i/>
          <w:spacing w:val="2"/>
          <w:sz w:val="22"/>
          <w:szCs w:val="22"/>
        </w:rPr>
        <w:t xml:space="preserve"> R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z w:val="22"/>
          <w:szCs w:val="22"/>
        </w:rPr>
        <w:t>qu</w:t>
      </w:r>
      <w:r w:rsidRPr="0055381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5381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3810">
        <w:rPr>
          <w:rFonts w:asciiTheme="minorHAnsi" w:hAnsiTheme="minorHAnsi" w:cstheme="minorHAnsi"/>
          <w:i/>
          <w:sz w:val="22"/>
          <w:szCs w:val="22"/>
        </w:rPr>
        <w:t>t</w:t>
      </w:r>
    </w:p>
    <w:sectPr w:rsidR="004D572C" w:rsidRPr="00553810">
      <w:pgSz w:w="12240" w:h="15840"/>
      <w:pgMar w:top="82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72526"/>
    <w:multiLevelType w:val="multilevel"/>
    <w:tmpl w:val="B71AE9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72C"/>
    <w:rsid w:val="004D572C"/>
    <w:rsid w:val="0055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10A7"/>
  <w15:docId w15:val="{9B98196F-F311-4A1F-8749-064D30EA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5381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3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hor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2021-05-18T12:52:00Z</dcterms:created>
  <dcterms:modified xsi:type="dcterms:W3CDTF">2021-05-18T12:57:00Z</dcterms:modified>
</cp:coreProperties>
</file>